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1024" w:footer="0" w:top="1500" w:bottom="280" w:left="1300" w:right="1300"/>
          <w:headerReference w:type="default" r:id="rId4"/>
          <w:pgSz w:w="12240" w:h="158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right"/>
        <w:spacing w:lineRule="exact" w:line="340"/>
        <w:ind w:right="223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8"/>
          <w:szCs w:val="28"/>
        </w:rPr>
        <w:t>Simona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363435"/>
          <w:spacing w:val="-6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8"/>
          <w:szCs w:val="28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ind w:right="128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1111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Engineer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lineRule="exact" w:line="240"/>
        <w:ind w:right="299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tin,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TX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78751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lineRule="exact" w:line="240"/>
        <w:ind w:right="412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512-555-5555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40"/>
        <w:ind w:left="3820" w:right="-35"/>
      </w:pPr>
      <w:hyperlink r:id="rId5">
        <w:r>
          <w:rPr>
            <w:rFonts w:cs="Calibri" w:hAnsi="Calibri" w:eastAsia="Calibri" w:ascii="Calibri"/>
            <w:color w:val="363435"/>
            <w:spacing w:val="0"/>
            <w:w w:val="100"/>
            <w:sz w:val="20"/>
            <w:szCs w:val="20"/>
          </w:rPr>
          <w:t>simonap79@u</w:t>
        </w:r>
        <w:r>
          <w:rPr>
            <w:rFonts w:cs="Calibri" w:hAnsi="Calibri" w:eastAsia="Calibri" w:ascii="Calibri"/>
            <w:color w:val="363435"/>
            <w:spacing w:val="-2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color w:val="363435"/>
            <w:spacing w:val="-3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363435"/>
            <w:spacing w:val="-4"/>
            <w:w w:val="100"/>
            <w:sz w:val="20"/>
            <w:szCs w:val="20"/>
          </w:rPr>
          <w:t>x</w:t>
        </w:r>
        <w:r>
          <w:rPr>
            <w:rFonts w:cs="Calibri" w:hAnsi="Calibri" w:eastAsia="Calibri" w:ascii="Calibri"/>
            <w:color w:val="363435"/>
            <w:spacing w:val="0"/>
            <w:w w:val="100"/>
            <w:sz w:val="20"/>
            <w:szCs w:val="20"/>
          </w:rPr>
          <w:t>as.edu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1500" w:bottom="280" w:left="1300" w:right="1300"/>
          <w:cols w:num="2" w:equalWidth="off">
            <w:col w:w="5816" w:space="1238"/>
            <w:col w:w="2586"/>
          </w:cols>
        </w:sectPr>
      </w:pPr>
      <w:r>
        <w:rPr>
          <w:rFonts w:cs="Calibri" w:hAnsi="Calibri" w:eastAsia="Calibri" w:ascii="Calibri"/>
          <w:b/>
          <w:color w:val="4BAE52"/>
          <w:spacing w:val="-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4BAE52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Used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=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Calibri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pict>
          <v:group style="position:absolute;margin-left:51.571pt;margin-top:83.286pt;width:522.96pt;height:667.32pt;mso-position-horizontal-relative:page;mso-position-vertical-relative:page;z-index:-418" coordorigin="1031,1666" coordsize="10459,13346">
            <v:shape style="position:absolute;left:1061;top:1696;width:10426;height:13313" coordorigin="1061,1696" coordsize="10426,13313" path="m1061,1696l1061,15009,11487,15009,11487,1696,1061,1696xe" filled="t" fillcolor="#363435" stroked="f">
              <v:path arrowok="t"/>
              <v:fill/>
            </v:shape>
            <v:shape style="position:absolute;left:1051;top:1686;width:10169;height:13054" coordorigin="1051,1686" coordsize="10169,13054" path="m1051,14740l11220,14740,11220,1686,1051,1686,1051,14740xe" filled="t" fillcolor="#FFFFFF" stroked="f">
              <v:path arrowok="t"/>
              <v:fill/>
            </v:shape>
            <v:shape style="position:absolute;left:1051;top:1686;width:10169;height:13054" coordorigin="1051,1686" coordsize="10169,13054" path="m1051,14740l11220,14740,11220,1686,1051,1686,1051,14740xe" filled="f" stroked="t" strokeweight="2pt" strokecolor="#C7C7C7">
              <v:path arrowok="t"/>
            </v:shape>
            <v:shape style="position:absolute;left:8029;top:2076;width:2506;height:1570" coordorigin="8029,2076" coordsize="2506,1570" path="m8029,2076l8029,3646,10535,3646,10535,2076,8029,2076xe" filled="t" fillcolor="#363435" stroked="f">
              <v:path arrowok="t"/>
              <v:fill/>
            </v:shape>
            <v:shape style="position:absolute;left:8002;top:2056;width:2280;height:1334" coordorigin="8002,2056" coordsize="2280,1334" path="m9142,3390l9235,3388,9327,3381,9416,3370,9502,3356,9586,3337,9666,3315,9743,3290,9815,3261,9884,3229,9948,3194,10008,3157,10062,3117,10111,3074,10155,3029,10192,2982,10249,2883,10278,2777,10282,2723,10278,2668,10249,2562,10192,2463,10155,2416,10111,2371,10062,2329,10008,2289,9948,2251,9884,2216,9815,2184,9743,2156,9666,2130,9586,2108,9502,2090,9416,2075,9327,2064,9235,2058,9142,2056,9049,2058,8957,2064,8868,2075,8782,2090,8698,2108,8618,2130,8541,2156,8469,2184,8400,2216,8336,2251,8276,2289,8222,2329,8173,2371,8129,2416,8092,2463,8035,2562,8006,2668,8002,2723,8006,2777,8035,2883,8092,2982,8129,3029,8173,3074,8222,3117,8276,3157,8336,3194,8400,3229,8469,3261,8541,3290,8618,3315,8698,3337,8782,3356,8868,3370,8957,3381,9049,3388,9142,3390xe" filled="f" stroked="t" strokeweight="1pt" strokecolor="#4BAE52">
              <v:path arrowok="t"/>
            </v:shape>
            <w10:wrap type="none"/>
          </v:group>
        </w:pict>
      </w: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1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Objecti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                            </w:t>
      </w:r>
      <w:r>
        <w:rPr>
          <w:rFonts w:cs="Calibri" w:hAnsi="Calibri" w:eastAsia="Calibri" w:ascii="Calibri"/>
          <w:b/>
          <w:color w:val="363435"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full-time</w:t>
      </w:r>
      <w:r>
        <w:rPr>
          <w:rFonts w:cs="Calibri" w:hAnsi="Calibri" w:eastAsia="Calibri" w:ascii="Calibri"/>
          <w:color w:val="36343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position</w:t>
      </w:r>
      <w:r>
        <w:rPr>
          <w:rFonts w:cs="Calibri" w:hAnsi="Calibri" w:eastAsia="Calibri" w:ascii="Calibri"/>
          <w:color w:val="36343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Engineering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emphasis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onme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oncerns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1"/>
      </w:pP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du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                           </w:t>
      </w:r>
      <w:r>
        <w:rPr>
          <w:rFonts w:cs="Calibri" w:hAnsi="Calibri" w:eastAsia="Calibri" w:ascii="Calibri"/>
          <w:b/>
          <w:color w:val="363435"/>
          <w:spacing w:val="2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Ph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</w:t>
      </w:r>
      <w:r>
        <w:rPr>
          <w:rFonts w:cs="Calibri" w:hAnsi="Calibri" w:eastAsia="Calibri" w:ascii="Calibri"/>
          <w:b/>
          <w:color w:val="363435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2016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sity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8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x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15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A: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3.90/4.00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7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Science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</w:t>
      </w:r>
      <w:r>
        <w:rPr>
          <w:rFonts w:cs="Calibri" w:hAnsi="Calibri" w:eastAsia="Calibri" w:ascii="Calibri"/>
          <w:b/>
          <w:color w:val="363435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</w:t>
      </w:r>
      <w:r>
        <w:rPr>
          <w:rFonts w:cs="Calibri" w:hAnsi="Calibri" w:eastAsia="Calibri" w:ascii="Calibri"/>
          <w:b/>
          <w:color w:val="363435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sity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8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x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15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A: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3.50/4.00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7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Bachelor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Science,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</w:t>
      </w:r>
      <w:r>
        <w:rPr>
          <w:rFonts w:cs="Calibri" w:hAnsi="Calibri" w:eastAsia="Calibri" w:ascii="Calibri"/>
          <w:b/>
          <w:color w:val="363435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2009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-18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x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A&amp;M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sity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15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A: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4.00/4.00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4138" w:right="4106"/>
      </w:pP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el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Cou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ses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Eleme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Modern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Theo</w:t>
      </w:r>
      <w:r>
        <w:rPr>
          <w:rFonts w:cs="Calibri" w:hAnsi="Calibri" w:eastAsia="Calibri" w:ascii="Calibri"/>
          <w:color w:val="36343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14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obu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ocess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ol,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timal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Theo</w:t>
      </w:r>
      <w:r>
        <w:rPr>
          <w:rFonts w:cs="Calibri" w:hAnsi="Calibri" w:eastAsia="Calibri" w:ascii="Calibri"/>
          <w:color w:val="36343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14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Nonlinear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ems,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Nonlinear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ammin</w:t>
      </w:r>
      <w:r>
        <w:rPr>
          <w:rFonts w:cs="Calibri" w:hAnsi="Calibri" w:eastAsia="Calibri" w:ascii="Calibri"/>
          <w:color w:val="363435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anced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Numeri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thods,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Multi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Anal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sis,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tim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Theo</w:t>
      </w:r>
      <w:r>
        <w:rPr>
          <w:rFonts w:cs="Calibri" w:hAnsi="Calibri" w:eastAsia="Calibri" w:ascii="Calibri"/>
          <w:color w:val="36343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14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Artificial</w:t>
      </w:r>
      <w:r>
        <w:rPr>
          <w:rFonts w:cs="Calibri" w:hAnsi="Calibri" w:eastAsia="Calibri" w:ascii="Calibri"/>
          <w:color w:val="36343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elli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ence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amming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Enginee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anced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Compu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tional</w:t>
      </w:r>
      <w:r>
        <w:rPr>
          <w:rFonts w:cs="Calibri" w:hAnsi="Calibri" w:eastAsia="Calibri" w:ascii="Calibri"/>
          <w:color w:val="363435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Fluid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ansport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4296" w:right="4265"/>
      </w:pPr>
      <w:r>
        <w:rPr>
          <w:rFonts w:cs="Calibri" w:hAnsi="Calibri" w:eastAsia="Calibri" w:ascii="Calibri"/>
          <w:b/>
          <w:color w:val="363435"/>
          <w:sz w:val="20"/>
          <w:szCs w:val="20"/>
        </w:rPr>
        <w:t>Disser</w:t>
      </w:r>
      <w:r>
        <w:rPr>
          <w:rFonts w:cs="Calibri" w:hAnsi="Calibri" w:eastAsia="Calibri" w:ascii="Calibri"/>
          <w:b/>
          <w:color w:val="363435"/>
          <w:spacing w:val="-2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-2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99"/>
          <w:sz w:val="20"/>
          <w:szCs w:val="20"/>
        </w:rPr>
        <w:t>tion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[Title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Disser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tion]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[Bri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Descri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Disser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esea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ch]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Indu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Experience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06/09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08/11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                     </w:t>
      </w:r>
      <w:r>
        <w:rPr>
          <w:rFonts w:cs="Calibri" w:hAnsi="Calibri" w:eastAsia="Calibri" w:ascii="Calibri"/>
          <w:color w:val="363435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Associ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owler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Corpo</w:t>
      </w:r>
      <w:r>
        <w:rPr>
          <w:rFonts w:cs="Calibri" w:hAnsi="Calibri" w:eastAsia="Calibri" w:ascii="Calibri"/>
          <w:b/>
          <w:color w:val="363435"/>
          <w:spacing w:val="-5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ormed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omp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om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use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measuring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407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dimensions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ansi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ofiles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eloped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modified</w:t>
      </w:r>
      <w:r>
        <w:rPr>
          <w:rFonts w:cs="Calibri" w:hAnsi="Calibri" w:eastAsia="Calibri" w:ascii="Calibri"/>
          <w:color w:val="363435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models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imp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ability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edict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ofiles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erned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407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pho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esi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pol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sili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06/08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08/08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                     </w:t>
      </w:r>
      <w:r>
        <w:rPr>
          <w:rFonts w:cs="Calibri" w:hAnsi="Calibri" w:eastAsia="Calibri" w:ascii="Calibri"/>
          <w:color w:val="363435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Engineering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ern,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Mi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chell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Compa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ormed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anal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tic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lithog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ap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criti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407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dimension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vided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tial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ome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6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ompu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user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similar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anal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sis,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utilizing</w:t>
      </w:r>
      <w:r>
        <w:rPr>
          <w:rFonts w:cs="Calibri" w:hAnsi="Calibri" w:eastAsia="Calibri" w:ascii="Calibri"/>
          <w:color w:val="363435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user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452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ace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ademic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Experience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      </w:t>
      </w:r>
      <w:r>
        <w:rPr>
          <w:rFonts w:cs="Calibri" w:hAnsi="Calibri" w:eastAsia="Calibri" w:ascii="Calibri"/>
          <w:b/>
          <w:color w:val="363435"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esea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Assi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sity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17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eloped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thod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ting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thermopla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tic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omposi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erials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27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ablished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tions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363435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een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dynamic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module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el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x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time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407"/>
        <w:sectPr>
          <w:type w:val="continuous"/>
          <w:pgSz w:w="12240" w:h="15840"/>
          <w:pgMar w:top="1500" w:bottom="280" w:left="1300" w:right="1300"/>
        </w:sectPr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di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tributions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pict>
          <v:group style="position:absolute;margin-left:51.571pt;margin-top:82.286pt;width:525.12pt;height:658.32pt;mso-position-horizontal-relative:page;mso-position-vertical-relative:page;z-index:-417" coordorigin="1031,1646" coordsize="10502,13166">
            <v:shape style="position:absolute;left:1061;top:1676;width:10469;height:13133" coordorigin="1061,1676" coordsize="10469,13133" path="m1061,1676l1061,14809,11530,14809,11530,1676,1061,1676xe" filled="t" fillcolor="#363435" stroked="f">
              <v:path arrowok="t"/>
              <v:fill/>
            </v:shape>
            <v:shape style="position:absolute;left:1051;top:1666;width:10209;height:12874" coordorigin="1051,1666" coordsize="10209,12874" path="m1051,14540l11260,14540,11260,1666,1051,1666,1051,14540xe" filled="t" fillcolor="#FFFFFF" stroked="f">
              <v:path arrowok="t"/>
              <v:fill/>
            </v:shape>
            <v:shape style="position:absolute;left:1051;top:1666;width:10209;height:12874" coordorigin="1051,1666" coordsize="10209,12874" path="m1051,14540l11260,14540,11260,1666,1051,1666,1051,14540xe" filled="f" stroked="t" strokeweight="2pt" strokecolor="#C7C7C7">
              <v:path arrowok="t"/>
            </v:shape>
            <v:shape style="position:absolute;left:5043;top:11877;width:2506;height:1570" coordorigin="5043,11877" coordsize="2506,1570" path="m5043,11877l5043,13446,7549,13446,7549,11877,5043,11877xe" filled="t" fillcolor="#363435" stroked="f">
              <v:path arrowok="t"/>
              <v:fill/>
            </v:shape>
            <v:shape style="position:absolute;left:5016;top:11856;width:2280;height:1334" coordorigin="5016,11856" coordsize="2280,1334" path="m6156,13190l6249,13188,6341,13181,6430,13171,6516,13156,6599,13138,6680,13116,6756,13090,6829,13061,6898,13029,6962,12995,7021,12957,7076,12917,7125,12874,7168,12830,7206,12783,7263,12683,7292,12578,7296,12523,7292,12468,7263,12363,7206,12263,7168,12216,7125,12172,7076,12129,7021,12089,6962,12051,6898,12017,6829,11985,6756,11956,6680,11930,6599,11908,6516,11890,6430,11875,6341,11865,6249,11858,6156,11856,6062,11858,5971,11865,5882,11875,5795,11890,5712,11908,5632,11930,5555,11956,5482,11985,5414,12017,5350,12051,5290,12089,5236,12129,5187,12172,5143,12216,5105,12263,5049,12363,5019,12468,5016,12523,5019,12578,5049,12683,5105,12783,5143,12830,5187,12874,5236,12917,5290,12957,5350,12995,5414,13029,5482,13061,5555,13090,5632,13116,5712,13138,5795,13156,5882,13171,5971,13181,6062,13188,6156,13190xe" filled="f" stroked="t" strokeweight="1pt" strokecolor="#4BAE52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51"/>
      </w:pP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Simona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Patel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color w:val="363435"/>
          <w:spacing w:val="44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Page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ademic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Experience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      </w:t>
      </w:r>
      <w:r>
        <w:rPr>
          <w:rFonts w:cs="Calibri" w:hAnsi="Calibri" w:eastAsia="Calibri" w:ascii="Calibri"/>
          <w:b/>
          <w:color w:val="363435"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17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eaching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Assi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sity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17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363435"/>
          <w:spacing w:val="-3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tin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51"/>
      </w:pP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(Co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tinued)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0"/>
          <w:szCs w:val="20"/>
        </w:rPr>
        <w:t>                        </w:t>
      </w:r>
      <w:r>
        <w:rPr>
          <w:rFonts w:cs="Calibri" w:hAnsi="Calibri" w:eastAsia="Calibri" w:ascii="Calibri"/>
          <w:b/>
          <w:color w:val="363435"/>
          <w:spacing w:val="4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color w:val="363435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eaching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assi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ader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Chemi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Engineering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ocess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31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Supe</w:t>
      </w:r>
      <w:r>
        <w:rPr>
          <w:rFonts w:cs="Calibri" w:hAnsi="Calibri" w:eastAsia="Calibri" w:ascii="Calibri"/>
          <w:color w:val="363435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vised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unde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po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tude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2311"/>
      </w:pP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esea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ched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thesis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cha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eri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color w:val="363435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color w:val="363435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high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ormance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polyme</w:t>
      </w:r>
      <w:r>
        <w:rPr>
          <w:rFonts w:cs="Calibri" w:hAnsi="Calibri" w:eastAsia="Calibri" w:ascii="Calibri"/>
          <w:color w:val="363435"/>
          <w:spacing w:val="-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8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40"/>
            </w:pPr>
            <w:r>
              <w:rPr>
                <w:rFonts w:cs="Arial" w:hAnsi="Arial" w:eastAsia="Arial" w:ascii="Arial"/>
                <w:b/>
                <w:color w:val="363435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77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first-principles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modeling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dopant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behavior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silicon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Extensive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knowledge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ultrashallow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junction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Operating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Systems: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Macintosh,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Windows,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MS-DOS,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UNIX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Software: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Microsoft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Office,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NIH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Image,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Photoshop,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SAS,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Maple,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Matlab,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Lotus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Notes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communication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skills-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oral,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written,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presentation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98" w:hRule="exact"/>
        </w:trPr>
        <w:tc>
          <w:tcPr>
            <w:tcW w:w="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1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Excellent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team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skills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51"/>
      </w:pPr>
      <w:r>
        <w:rPr>
          <w:rFonts w:cs="Arial" w:hAnsi="Arial" w:eastAsia="Arial" w:ascii="Arial"/>
          <w:b/>
          <w:color w:val="363435"/>
          <w:spacing w:val="0"/>
          <w:w w:val="100"/>
          <w:position w:val="-1"/>
          <w:sz w:val="18"/>
          <w:szCs w:val="18"/>
        </w:rPr>
        <w:t>Accomplishments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          </w:t>
      </w:r>
      <w:r>
        <w:rPr>
          <w:rFonts w:cs="Arial" w:hAnsi="Arial" w:eastAsia="Arial" w:ascii="Arial"/>
          <w:color w:val="363435"/>
          <w:spacing w:val="1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Recipient,</w:t>
      </w:r>
      <w:r>
        <w:rPr>
          <w:rFonts w:cs="Arial" w:hAnsi="Arial" w:eastAsia="Arial" w:ascii="Arial"/>
          <w:color w:val="363435"/>
          <w:spacing w:val="-3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The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University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of</w:t>
      </w:r>
      <w:r>
        <w:rPr>
          <w:rFonts w:cs="Arial" w:hAnsi="Arial" w:eastAsia="Arial" w:ascii="Arial"/>
          <w:color w:val="363435"/>
          <w:spacing w:val="-3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-2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exas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Continuing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Doctoral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Fellowship,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w w:val="100"/>
          <w:position w:val="-1"/>
          <w:sz w:val="18"/>
          <w:szCs w:val="18"/>
        </w:rPr>
        <w:t>2013-2014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13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13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Recipient,</w:t>
            </w:r>
            <w:r>
              <w:rPr>
                <w:rFonts w:cs="Arial" w:hAnsi="Arial" w:eastAsia="Arial" w:ascii="Arial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-2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exas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College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Arial" w:hAnsi="Arial" w:eastAsia="Arial" w:ascii="Arial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Thrust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Fellowship,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2013-2014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Recipient,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National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Science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Foundation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Graduate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Research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Fellowship,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2012-2013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Membe</w:t>
            </w:r>
            <w:r>
              <w:rPr>
                <w:rFonts w:cs="Arial" w:hAnsi="Arial" w:eastAsia="Arial" w:ascii="Arial"/>
                <w:color w:val="363435"/>
                <w:spacing w:val="-1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Phi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Beta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Kappa,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2008-2009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Membe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color w:val="363435"/>
                <w:spacing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-2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au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Beta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Pi,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2007-2008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 </w:t>
            </w:r>
            <w:r>
              <w:rPr>
                <w:rFonts w:cs="Arial" w:hAnsi="Arial" w:eastAsia="Arial" w:ascii="Arial"/>
                <w:color w:val="363435"/>
                <w:spacing w:val="2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          </w:t>
            </w:r>
            <w:r>
              <w:rPr>
                <w:rFonts w:cs="Arial" w:hAnsi="Arial" w:eastAsia="Arial" w:ascii="Arial"/>
                <w:color w:val="363435"/>
                <w:spacing w:val="22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pacing w:val="-10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oluntee</w:t>
            </w:r>
            <w:r>
              <w:rPr>
                <w:rFonts w:cs="Arial" w:hAnsi="Arial" w:eastAsia="Arial" w:ascii="Arial"/>
                <w:color w:val="363435"/>
                <w:spacing w:val="-1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Humane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Societ</w:t>
            </w:r>
            <w:r>
              <w:rPr>
                <w:rFonts w:cs="Arial" w:hAnsi="Arial" w:eastAsia="Arial" w:ascii="Arial"/>
                <w:color w:val="363435"/>
                <w:spacing w:val="-13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w w:val="100"/>
                <w:sz w:val="18"/>
                <w:szCs w:val="18"/>
              </w:rPr>
              <w:t>2008-Present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98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Participant,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-3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omen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Engineering,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2006-2009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51"/>
      </w:pPr>
      <w:r>
        <w:rPr>
          <w:rFonts w:cs="Arial" w:hAnsi="Arial" w:eastAsia="Arial" w:ascii="Arial"/>
          <w:b/>
          <w:color w:val="363435"/>
          <w:position w:val="-1"/>
          <w:sz w:val="18"/>
          <w:szCs w:val="18"/>
        </w:rPr>
        <w:t>Publications</w:t>
      </w:r>
      <w:r>
        <w:rPr>
          <w:rFonts w:cs="Arial" w:hAnsi="Arial" w:eastAsia="Arial" w:ascii="Arial"/>
          <w:color w:val="363435"/>
          <w:position w:val="-1"/>
          <w:sz w:val="18"/>
          <w:szCs w:val="18"/>
        </w:rPr>
        <w:t>      </w:t>
      </w:r>
      <w:r>
        <w:rPr>
          <w:rFonts w:cs="Arial" w:hAnsi="Arial" w:eastAsia="Arial" w:ascii="Arial"/>
          <w:color w:val="363435"/>
          <w:spacing w:val="21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            </w:t>
      </w:r>
      <w:r>
        <w:rPr>
          <w:rFonts w:cs="Arial" w:hAnsi="Arial" w:eastAsia="Arial" w:ascii="Arial"/>
          <w:color w:val="363435"/>
          <w:spacing w:val="22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Patel,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S.,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Kirichenk,</w:t>
      </w:r>
      <w:r>
        <w:rPr>
          <w:rFonts w:cs="Arial" w:hAnsi="Arial" w:eastAsia="Arial" w:ascii="Arial"/>
          <w:color w:val="363435"/>
          <w:spacing w:val="-3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-2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.A.,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Edga</w:t>
      </w:r>
      <w:r>
        <w:rPr>
          <w:rFonts w:cs="Arial" w:hAnsi="Arial" w:eastAsia="Arial" w:ascii="Arial"/>
          <w:color w:val="363435"/>
          <w:spacing w:val="-1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,</w:t>
      </w:r>
      <w:r>
        <w:rPr>
          <w:rFonts w:cs="Arial" w:hAnsi="Arial" w:eastAsia="Arial" w:ascii="Arial"/>
          <w:color w:val="363435"/>
          <w:spacing w:val="-3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-2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363435"/>
          <w:spacing w:val="-20"/>
          <w:position w:val="-1"/>
          <w:sz w:val="18"/>
          <w:szCs w:val="18"/>
        </w:rPr>
        <w:t>F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.,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(2013).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Origin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of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-13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acancy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and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Interstitial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and</w:t>
      </w:r>
      <w:r>
        <w:rPr>
          <w:rFonts w:cs="Arial" w:hAnsi="Arial" w:eastAsia="Arial" w:ascii="Arial"/>
          <w:color w:val="363435"/>
          <w:spacing w:val="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000000"/>
          <w:spacing w:val="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13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13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Stabilization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the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Amorphous-Crystalline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Silicon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Interface.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Journal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Applied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Physics,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93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96(4),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443-449.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Patel,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Siddiqui,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M.H.,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(2013).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Interaction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between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Interstitials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Arsenic-</w:t>
            </w:r>
            <w:r>
              <w:rPr>
                <w:rFonts w:cs="Arial" w:hAnsi="Arial" w:eastAsia="Arial" w:ascii="Arial"/>
                <w:color w:val="363435"/>
                <w:spacing w:val="-13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acancy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Complexes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Crystalline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Silicon.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Journal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Applied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Physics,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85(21),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502-504.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Patel,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Siddiqui,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M.G.,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Briceeto,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D.M.,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(2012).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Structure,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Stabilit</w:t>
            </w:r>
            <w:r>
              <w:rPr>
                <w:rFonts w:cs="Arial" w:hAnsi="Arial" w:eastAsia="Arial" w:ascii="Arial"/>
                <w:color w:val="363435"/>
                <w:spacing w:val="-14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Di</w:t>
            </w:r>
            <w:r>
              <w:rPr>
                <w:rFonts w:cs="Arial" w:hAnsi="Arial" w:eastAsia="Arial" w:ascii="Arial"/>
                <w:color w:val="363435"/>
                <w:spacing w:val="-3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fusion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Arsenic-Silicon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Interstitial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Pairs.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Journal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Applied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Physics,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44(18),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23-34.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Patel,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Siddiqui,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M.H.,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(2012).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Issues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Physical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Structure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Dynamics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the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93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</w:tr>
      <w:tr>
        <w:trPr>
          <w:trHeight w:val="216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Diarsenic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Complex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Crystalline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Silicon.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Paper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presented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Chemical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Conference,</w:t>
            </w: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93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</w:tr>
      <w:tr>
        <w:trPr>
          <w:trHeight w:val="298" w:hRule="exact"/>
        </w:trPr>
        <w:tc>
          <w:tcPr>
            <w:tcW w:w="4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301" w:right="301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z w:val="18"/>
                <w:szCs w:val="18"/>
              </w:rPr>
            </w:r>
          </w:p>
        </w:tc>
        <w:tc>
          <w:tcPr>
            <w:tcW w:w="74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35"/>
            </w:pPr>
            <w:r>
              <w:rPr>
                <w:rFonts w:cs="Arial" w:hAnsi="Arial" w:eastAsia="Arial" w:ascii="Arial"/>
                <w:color w:val="363435"/>
                <w:sz w:val="18"/>
                <w:szCs w:val="18"/>
              </w:rPr>
              <w:t>Houston,</w:t>
            </w:r>
            <w:r>
              <w:rPr>
                <w:rFonts w:cs="Arial" w:hAnsi="Arial" w:eastAsia="Arial" w:ascii="Arial"/>
                <w:color w:val="363435"/>
                <w:spacing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-2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exas,</w:t>
            </w:r>
            <w:r>
              <w:rPr>
                <w:rFonts w:cs="Arial" w:hAnsi="Arial" w:eastAsia="Arial" w:ascii="Arial"/>
                <w:color w:val="363435"/>
                <w:spacing w:val="-1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August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14,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2012.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</w:t>
            </w:r>
            <w:r>
              <w:rPr>
                <w:rFonts w:cs="Arial" w:hAnsi="Arial" w:eastAsia="Arial" w:ascii="Arial"/>
                <w:color w:val="363435"/>
                <w:spacing w:val="-8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          </w:t>
            </w:r>
            <w:r>
              <w:rPr>
                <w:rFonts w:cs="Arial" w:hAnsi="Arial" w:eastAsia="Arial" w:ascii="Arial"/>
                <w:color w:val="363435"/>
                <w:spacing w:val="22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          </w:t>
            </w:r>
            <w:r>
              <w:rPr>
                <w:rFonts w:cs="Arial" w:hAnsi="Arial" w:eastAsia="Arial" w:ascii="Arial"/>
                <w:color w:val="363435"/>
                <w:spacing w:val="22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            </w:t>
            </w:r>
            <w:r>
              <w:rPr>
                <w:rFonts w:cs="Arial" w:hAnsi="Arial" w:eastAsia="Arial" w:ascii="Arial"/>
                <w:color w:val="363435"/>
                <w:spacing w:val="22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363435"/>
                <w:spacing w:val="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sz w:val="18"/>
                <w:szCs w:val="18"/>
              </w:rPr>
            </w:r>
          </w:p>
        </w:tc>
        <w:tc>
          <w:tcPr>
            <w:tcW w:w="1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6"/>
        <w:ind w:left="4213" w:right="4161"/>
      </w:pPr>
      <w:r>
        <w:rPr>
          <w:rFonts w:cs="Calibri" w:hAnsi="Calibri" w:eastAsia="Calibri" w:ascii="Calibri"/>
          <w:b/>
          <w:color w:val="4BAE52"/>
          <w:spacing w:val="-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4BAE52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Used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=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4BAE52"/>
          <w:spacing w:val="0"/>
          <w:w w:val="100"/>
          <w:sz w:val="20"/>
          <w:szCs w:val="20"/>
        </w:rPr>
        <w:t>Calibri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Mar w:header="1024" w:footer="0" w:top="1500" w:bottom="280" w:left="1120" w:right="1120"/>
      <w:headerReference w:type="default" r:id="rId6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3.744pt;margin-top:50.7103pt;width:363.53pt;height:26pt;mso-position-horizontal-relative:page;mso-position-vertical-relative:page;z-index:-418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48"/>
                    <w:szCs w:val="48"/>
                  </w:rPr>
                  <w:jc w:val="left"/>
                  <w:spacing w:lineRule="exact" w:line="500"/>
                  <w:ind w:left="20" w:right="-72"/>
                </w:pP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Sample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-5"/>
                    <w:w w:val="100"/>
                    <w:position w:val="2"/>
                    <w:sz w:val="48"/>
                    <w:szCs w:val="4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esume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-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Graduate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Student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100"/>
                    <w:position w:val="0"/>
                    <w:sz w:val="48"/>
                    <w:szCs w:val="4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7.977pt;margin-top:50.2103pt;width:355.05pt;height:26pt;mso-position-horizontal-relative:page;mso-position-vertical-relative:page;z-index:-417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36"/>
                    <w:szCs w:val="36"/>
                  </w:rPr>
                  <w:jc w:val="left"/>
                  <w:spacing w:lineRule="exact" w:line="500"/>
                  <w:ind w:left="20" w:right="-72"/>
                </w:pP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Graduate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Student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-5"/>
                    <w:w w:val="100"/>
                    <w:position w:val="2"/>
                    <w:sz w:val="48"/>
                    <w:szCs w:val="4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esume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48"/>
                    <w:szCs w:val="4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36"/>
                    <w:szCs w:val="36"/>
                  </w:rPr>
                  <w:t>Conti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-3"/>
                    <w:w w:val="100"/>
                    <w:position w:val="2"/>
                    <w:sz w:val="36"/>
                    <w:szCs w:val="36"/>
                  </w:rPr>
                  <w:t>n</w:t>
                </w:r>
                <w:r>
                  <w:rPr>
                    <w:rFonts w:cs="Garamond" w:hAnsi="Garamond" w:eastAsia="Garamond" w:ascii="Garamond"/>
                    <w:b/>
                    <w:color w:val="DF5F1F"/>
                    <w:spacing w:val="0"/>
                    <w:w w:val="100"/>
                    <w:position w:val="2"/>
                    <w:sz w:val="36"/>
                    <w:szCs w:val="36"/>
                  </w:rPr>
                  <w:t>ued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100"/>
                    <w:position w:val="0"/>
                    <w:sz w:val="36"/>
                    <w:szCs w:val="3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mailto:simonap79@utexas.edu" TargetMode="Externa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